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E75B" w14:textId="665E84FC" w:rsidR="0003011A" w:rsidRDefault="001F40E5" w:rsidP="0003011A">
      <w:pPr>
        <w:spacing w:before="120" w:after="120" w:line="360" w:lineRule="auto"/>
        <w:rPr>
          <w:rFonts w:ascii="Arial" w:hAnsi="Arial" w:cs="Arial"/>
          <w:b/>
          <w:color w:val="000000"/>
          <w:sz w:val="26"/>
          <w:szCs w:val="26"/>
        </w:rPr>
      </w:pPr>
      <w:r w:rsidRPr="006765A8">
        <w:rPr>
          <w:rFonts w:ascii="Arial" w:hAnsi="Arial" w:cs="Arial"/>
          <w:b/>
          <w:color w:val="000000"/>
          <w:sz w:val="26"/>
          <w:szCs w:val="26"/>
        </w:rPr>
        <w:t>10</w:t>
      </w:r>
      <w:r w:rsidR="001759D2" w:rsidRPr="006765A8">
        <w:rPr>
          <w:rFonts w:ascii="Arial" w:hAnsi="Arial" w:cs="Arial"/>
          <w:b/>
          <w:color w:val="000000"/>
          <w:sz w:val="26"/>
          <w:szCs w:val="26"/>
        </w:rPr>
        <w:t xml:space="preserve"> </w:t>
      </w:r>
      <w:r w:rsidR="00800FC1" w:rsidRPr="006765A8">
        <w:rPr>
          <w:rFonts w:ascii="Arial" w:hAnsi="Arial" w:cs="Arial"/>
          <w:b/>
          <w:color w:val="000000"/>
          <w:sz w:val="26"/>
          <w:szCs w:val="26"/>
        </w:rPr>
        <w:t>Working in partnership with parents</w:t>
      </w:r>
      <w:r w:rsidR="009B68FA">
        <w:rPr>
          <w:rFonts w:ascii="Arial" w:hAnsi="Arial" w:cs="Arial"/>
          <w:b/>
          <w:color w:val="000000"/>
          <w:sz w:val="26"/>
          <w:szCs w:val="26"/>
        </w:rPr>
        <w:tab/>
      </w:r>
      <w:r w:rsidR="00800FC1" w:rsidRPr="006765A8">
        <w:rPr>
          <w:rFonts w:ascii="Arial" w:hAnsi="Arial" w:cs="Arial"/>
          <w:b/>
          <w:color w:val="000000"/>
          <w:sz w:val="26"/>
          <w:szCs w:val="26"/>
        </w:rPr>
        <w:t xml:space="preserve"> and other agencies p</w:t>
      </w:r>
      <w:r w:rsidR="006765A8" w:rsidRPr="006765A8">
        <w:rPr>
          <w:rFonts w:ascii="Arial" w:hAnsi="Arial" w:cs="Arial"/>
          <w:b/>
          <w:color w:val="000000"/>
          <w:sz w:val="26"/>
          <w:szCs w:val="26"/>
        </w:rPr>
        <w:t>rocedures</w:t>
      </w:r>
    </w:p>
    <w:p w14:paraId="31413A41" w14:textId="609B9F39" w:rsidR="006765A8" w:rsidRPr="006765A8" w:rsidRDefault="006765A8" w:rsidP="0003011A">
      <w:pPr>
        <w:spacing w:before="120" w:after="120" w:line="360" w:lineRule="auto"/>
        <w:rPr>
          <w:rFonts w:ascii="Arial" w:hAnsi="Arial" w:cs="Arial"/>
          <w:b/>
          <w:color w:val="000000"/>
          <w:sz w:val="22"/>
          <w:szCs w:val="22"/>
        </w:rPr>
      </w:pPr>
      <w:r>
        <w:rPr>
          <w:rFonts w:ascii="Arial" w:hAnsi="Arial" w:cs="Arial"/>
          <w:b/>
          <w:color w:val="000000"/>
          <w:sz w:val="22"/>
          <w:szCs w:val="22"/>
        </w:rPr>
        <w:t>10.</w:t>
      </w:r>
      <w:r w:rsidR="00B6790C">
        <w:rPr>
          <w:rFonts w:ascii="Arial" w:hAnsi="Arial" w:cs="Arial"/>
          <w:b/>
          <w:color w:val="000000"/>
          <w:sz w:val="22"/>
          <w:szCs w:val="22"/>
        </w:rPr>
        <w:t>2 Complaints procedure for parents and service users</w:t>
      </w:r>
    </w:p>
    <w:p w14:paraId="5E491238" w14:textId="77777777" w:rsidR="00B6790C" w:rsidRPr="00B6790C" w:rsidRDefault="00B6790C" w:rsidP="00B6790C">
      <w:pPr>
        <w:spacing w:before="120" w:after="120" w:line="360" w:lineRule="auto"/>
        <w:rPr>
          <w:rFonts w:ascii="Arial" w:hAnsi="Arial" w:cs="Arial"/>
          <w:bCs/>
          <w:sz w:val="22"/>
          <w:szCs w:val="22"/>
          <w:lang w:eastAsia="en-US"/>
        </w:rPr>
      </w:pPr>
      <w:r w:rsidRPr="00B6790C">
        <w:rPr>
          <w:rFonts w:ascii="Arial" w:hAnsi="Arial" w:cs="Arial"/>
          <w:bCs/>
          <w:sz w:val="22"/>
          <w:szCs w:val="22"/>
        </w:rPr>
        <w:t xml:space="preserve">There is a fair way of dealing with issues as they arise in an informal way, but parents may wish to exercise their right to make a formal complaint. They are informed of the procedure to do </w:t>
      </w:r>
      <w:proofErr w:type="gramStart"/>
      <w:r w:rsidRPr="00B6790C">
        <w:rPr>
          <w:rFonts w:ascii="Arial" w:hAnsi="Arial" w:cs="Arial"/>
          <w:bCs/>
          <w:sz w:val="22"/>
          <w:szCs w:val="22"/>
        </w:rPr>
        <w:t>this</w:t>
      </w:r>
      <w:proofErr w:type="gramEnd"/>
      <w:r w:rsidRPr="00B6790C">
        <w:rPr>
          <w:rFonts w:ascii="Arial" w:hAnsi="Arial" w:cs="Arial"/>
          <w:bCs/>
          <w:sz w:val="22"/>
          <w:szCs w:val="22"/>
        </w:rPr>
        <w:t xml:space="preserve"> and complaints are responded to in a timely way. The same procedures apply to agencies who may have a grievance or complaint.</w:t>
      </w:r>
    </w:p>
    <w:p w14:paraId="1C5B15C6" w14:textId="1F025B6B" w:rsidR="00B6790C" w:rsidRDefault="00B6790C" w:rsidP="00B6790C">
      <w:pPr>
        <w:pStyle w:val="Heading1"/>
        <w:spacing w:before="120" w:after="120" w:line="360" w:lineRule="auto"/>
        <w:rPr>
          <w:sz w:val="22"/>
          <w:szCs w:val="22"/>
        </w:rPr>
      </w:pPr>
      <w:r>
        <w:rPr>
          <w:sz w:val="22"/>
          <w:szCs w:val="22"/>
        </w:rPr>
        <w:t>Parents</w:t>
      </w:r>
    </w:p>
    <w:p w14:paraId="0F7F8F32" w14:textId="316F18EF" w:rsidR="00B6790C" w:rsidRDefault="00B6790C" w:rsidP="00B6790C">
      <w:pPr>
        <w:numPr>
          <w:ilvl w:val="0"/>
          <w:numId w:val="20"/>
        </w:numPr>
        <w:suppressAutoHyphens w:val="0"/>
        <w:spacing w:before="120" w:after="120" w:line="360" w:lineRule="auto"/>
        <w:rPr>
          <w:rFonts w:ascii="Arial" w:hAnsi="Arial" w:cs="Arial"/>
          <w:sz w:val="22"/>
          <w:szCs w:val="22"/>
        </w:rPr>
      </w:pPr>
      <w:r>
        <w:rPr>
          <w:rFonts w:ascii="Arial" w:hAnsi="Arial" w:cs="Arial"/>
          <w:sz w:val="22"/>
          <w:szCs w:val="22"/>
        </w:rPr>
        <w:t>If a parent</w:t>
      </w:r>
      <w:r w:rsidRPr="00B6790C">
        <w:rPr>
          <w:rFonts w:ascii="Arial" w:hAnsi="Arial" w:cs="Arial"/>
          <w:bCs/>
          <w:sz w:val="22"/>
          <w:szCs w:val="22"/>
        </w:rPr>
        <w:t xml:space="preserve"> </w:t>
      </w:r>
      <w:r w:rsidRPr="00B6790C">
        <w:rPr>
          <w:rFonts w:ascii="Arial" w:hAnsi="Arial" w:cs="Arial"/>
          <w:bCs/>
          <w:sz w:val="22"/>
          <w:szCs w:val="22"/>
        </w:rPr>
        <w:t xml:space="preserve">is unhappy about any aspect of their child’s care or how he/she feels he/she has been treated, this should be discussed with the </w:t>
      </w:r>
      <w:r w:rsidR="009B68FA">
        <w:rPr>
          <w:rFonts w:ascii="Arial" w:hAnsi="Arial" w:cs="Arial"/>
          <w:bCs/>
          <w:sz w:val="22"/>
          <w:szCs w:val="22"/>
        </w:rPr>
        <w:t>child’s key person</w:t>
      </w:r>
      <w:r w:rsidRPr="00B6790C">
        <w:rPr>
          <w:rFonts w:ascii="Arial" w:hAnsi="Arial" w:cs="Arial"/>
          <w:bCs/>
          <w:sz w:val="22"/>
          <w:szCs w:val="22"/>
        </w:rPr>
        <w:t xml:space="preserve">. The </w:t>
      </w:r>
      <w:r w:rsidR="009B68FA">
        <w:rPr>
          <w:rFonts w:ascii="Arial" w:hAnsi="Arial" w:cs="Arial"/>
          <w:bCs/>
          <w:sz w:val="22"/>
          <w:szCs w:val="22"/>
        </w:rPr>
        <w:t>key person</w:t>
      </w:r>
      <w:r w:rsidRPr="00B6790C">
        <w:rPr>
          <w:rFonts w:ascii="Arial" w:hAnsi="Arial" w:cs="Arial"/>
          <w:bCs/>
          <w:sz w:val="22"/>
          <w:szCs w:val="22"/>
        </w:rPr>
        <w:t xml:space="preserve"> will listen to the parent and acknowledge what he/she is unhappy about. The </w:t>
      </w:r>
      <w:r w:rsidR="009B68FA">
        <w:rPr>
          <w:rFonts w:ascii="Arial" w:hAnsi="Arial" w:cs="Arial"/>
          <w:bCs/>
          <w:sz w:val="22"/>
          <w:szCs w:val="22"/>
        </w:rPr>
        <w:t>key person</w:t>
      </w:r>
      <w:r w:rsidRPr="00B6790C">
        <w:rPr>
          <w:rFonts w:ascii="Arial" w:hAnsi="Arial" w:cs="Arial"/>
          <w:bCs/>
          <w:sz w:val="22"/>
          <w:szCs w:val="22"/>
        </w:rPr>
        <w:t xml:space="preserve"> will offer an explanation and an apology if appropriate. The issue and how it was resolved is recorded in the child’s file and Complaint Investigation Record. The recording will also make clear whether the issue being raised relates to a concern about quality of the service or practice, or a complaint. For allegations relating to serious harm to a child caused by a member of staff or volunteer procedure 6.2 Allegations against staff, volunteers or agency staff will be followed</w:t>
      </w:r>
      <w:r w:rsidRPr="00B6790C">
        <w:rPr>
          <w:rFonts w:ascii="Arial" w:hAnsi="Arial" w:cs="Arial"/>
          <w:bCs/>
          <w:color w:val="FF0000"/>
          <w:sz w:val="22"/>
          <w:szCs w:val="22"/>
        </w:rPr>
        <w:t>.</w:t>
      </w:r>
    </w:p>
    <w:p w14:paraId="1EC5F28F" w14:textId="77777777" w:rsidR="009B68FA" w:rsidRDefault="009B68FA" w:rsidP="009B68FA">
      <w:pPr>
        <w:numPr>
          <w:ilvl w:val="0"/>
          <w:numId w:val="20"/>
        </w:numPr>
        <w:suppressAutoHyphens w:val="0"/>
        <w:spacing w:before="120" w:after="120" w:line="360" w:lineRule="auto"/>
        <w:rPr>
          <w:rFonts w:ascii="Arial" w:hAnsi="Arial" w:cs="Arial"/>
          <w:sz w:val="22"/>
          <w:szCs w:val="22"/>
          <w:lang w:eastAsia="en-US"/>
        </w:rPr>
      </w:pPr>
      <w:r>
        <w:rPr>
          <w:rFonts w:ascii="Arial" w:hAnsi="Arial" w:cs="Arial"/>
          <w:sz w:val="22"/>
          <w:szCs w:val="22"/>
        </w:rPr>
        <w:t xml:space="preserve">If the parent is not happy with the key person’s response or wishes to complain about the key person or any other member of staff, he/she will be directed to the setting manager. Some parents will want to make a written complaint; others will prefer to make it </w:t>
      </w:r>
      <w:proofErr w:type="gramStart"/>
      <w:r>
        <w:rPr>
          <w:rFonts w:ascii="Arial" w:hAnsi="Arial" w:cs="Arial"/>
          <w:sz w:val="22"/>
          <w:szCs w:val="22"/>
        </w:rPr>
        <w:t>verbally,</w:t>
      </w:r>
      <w:proofErr w:type="gramEnd"/>
      <w:r>
        <w:rPr>
          <w:rFonts w:ascii="Arial" w:hAnsi="Arial" w:cs="Arial"/>
          <w:sz w:val="22"/>
          <w:szCs w:val="22"/>
        </w:rPr>
        <w:t xml:space="preserve"> in which case the setting manager writes down the main issues of the complaint using the </w:t>
      </w:r>
      <w:r>
        <w:rPr>
          <w:rFonts w:ascii="Arial" w:hAnsi="Arial" w:cs="Arial"/>
          <w:bCs/>
          <w:sz w:val="22"/>
          <w:szCs w:val="22"/>
        </w:rPr>
        <w:t xml:space="preserve">Complaint Investigation Record </w:t>
      </w:r>
      <w:r>
        <w:rPr>
          <w:rFonts w:ascii="Arial" w:hAnsi="Arial" w:cs="Arial"/>
          <w:sz w:val="22"/>
          <w:szCs w:val="22"/>
        </w:rPr>
        <w:t xml:space="preserve">and keeps it in the child’s file. </w:t>
      </w:r>
    </w:p>
    <w:p w14:paraId="2AF70848" w14:textId="77777777" w:rsidR="009B68FA" w:rsidRDefault="009B68FA" w:rsidP="009B68FA">
      <w:pPr>
        <w:numPr>
          <w:ilvl w:val="0"/>
          <w:numId w:val="20"/>
        </w:numPr>
        <w:suppressAutoHyphens w:val="0"/>
        <w:spacing w:before="120" w:after="120" w:line="360" w:lineRule="auto"/>
        <w:rPr>
          <w:rFonts w:ascii="Arial" w:hAnsi="Arial" w:cs="Arial"/>
          <w:sz w:val="22"/>
          <w:szCs w:val="22"/>
        </w:rPr>
      </w:pPr>
      <w:r>
        <w:rPr>
          <w:rFonts w:ascii="Arial" w:hAnsi="Arial" w:cs="Arial"/>
          <w:sz w:val="22"/>
          <w:szCs w:val="22"/>
        </w:rPr>
        <w:t>The setting manager will investigate the complaint and provide time to feedback to the parent within 28 days. A confidential written report of the investigation is kept in the child’s file if the complaint relates directly to a child.</w:t>
      </w:r>
    </w:p>
    <w:p w14:paraId="62056BB3" w14:textId="30E3EB90" w:rsidR="009B68FA" w:rsidRDefault="009B68FA" w:rsidP="009B68FA">
      <w:pPr>
        <w:numPr>
          <w:ilvl w:val="0"/>
          <w:numId w:val="20"/>
        </w:numPr>
        <w:suppressAutoHyphens w:val="0"/>
        <w:spacing w:before="120" w:after="120" w:line="360" w:lineRule="auto"/>
        <w:rPr>
          <w:rFonts w:ascii="Arial" w:hAnsi="Arial" w:cs="Arial"/>
          <w:sz w:val="22"/>
          <w:szCs w:val="22"/>
        </w:rPr>
      </w:pPr>
      <w:r>
        <w:rPr>
          <w:rFonts w:ascii="Arial" w:hAnsi="Arial" w:cs="Arial"/>
          <w:sz w:val="22"/>
          <w:szCs w:val="22"/>
        </w:rPr>
        <w:t>If the parent is still not satisfied, or if the complaint is about the setting manager, the setting manager is asked to forward their complaint verbally or in writing to the</w:t>
      </w:r>
      <w:r>
        <w:rPr>
          <w:rFonts w:ascii="Arial" w:hAnsi="Arial" w:cs="Arial"/>
          <w:sz w:val="22"/>
          <w:szCs w:val="22"/>
        </w:rPr>
        <w:t xml:space="preserve"> chair of the trustees</w:t>
      </w:r>
      <w:r>
        <w:rPr>
          <w:rFonts w:ascii="Arial" w:hAnsi="Arial" w:cs="Arial"/>
          <w:sz w:val="22"/>
          <w:szCs w:val="22"/>
        </w:rPr>
        <w:t>.</w:t>
      </w:r>
    </w:p>
    <w:p w14:paraId="05019F0D" w14:textId="6EBE812C" w:rsidR="009B68FA" w:rsidRDefault="009B68FA" w:rsidP="009B68FA">
      <w:pPr>
        <w:numPr>
          <w:ilvl w:val="0"/>
          <w:numId w:val="20"/>
        </w:numPr>
        <w:suppressAutoHyphens w:val="0"/>
        <w:spacing w:before="120" w:after="120" w:line="360" w:lineRule="auto"/>
        <w:rPr>
          <w:rFonts w:ascii="Arial" w:hAnsi="Arial" w:cs="Arial"/>
          <w:sz w:val="22"/>
          <w:szCs w:val="22"/>
        </w:rPr>
      </w:pPr>
      <w:r>
        <w:rPr>
          <w:rFonts w:ascii="Arial" w:hAnsi="Arial" w:cs="Arial"/>
          <w:sz w:val="22"/>
          <w:szCs w:val="22"/>
        </w:rPr>
        <w:t xml:space="preserve">If the parent is still not satisfied, then he/she is entitled to appeal the outcome verbally or in writing to the </w:t>
      </w:r>
      <w:r>
        <w:rPr>
          <w:rFonts w:ascii="Arial" w:hAnsi="Arial" w:cs="Arial"/>
          <w:sz w:val="22"/>
          <w:szCs w:val="22"/>
        </w:rPr>
        <w:t>chair of the trustees</w:t>
      </w:r>
      <w:r>
        <w:rPr>
          <w:rFonts w:ascii="Arial" w:hAnsi="Arial" w:cs="Arial"/>
          <w:sz w:val="22"/>
          <w:szCs w:val="22"/>
        </w:rPr>
        <w:t xml:space="preserve"> who will pass the matter on to </w:t>
      </w:r>
      <w:r>
        <w:rPr>
          <w:rFonts w:ascii="Arial" w:hAnsi="Arial" w:cs="Arial"/>
          <w:sz w:val="22"/>
          <w:szCs w:val="22"/>
        </w:rPr>
        <w:t xml:space="preserve">board of </w:t>
      </w:r>
      <w:r>
        <w:rPr>
          <w:rFonts w:ascii="Arial" w:hAnsi="Arial" w:cs="Arial"/>
          <w:sz w:val="22"/>
          <w:szCs w:val="22"/>
        </w:rPr>
        <w:t>trustees for further investigation, who will respond to the parent within a further 14 days.</w:t>
      </w:r>
    </w:p>
    <w:p w14:paraId="2A3F7437" w14:textId="77777777" w:rsidR="009B68FA" w:rsidRDefault="009B68FA" w:rsidP="009B68FA">
      <w:pPr>
        <w:numPr>
          <w:ilvl w:val="0"/>
          <w:numId w:val="20"/>
        </w:numPr>
        <w:suppressAutoHyphens w:val="0"/>
        <w:spacing w:before="120" w:after="120" w:line="360" w:lineRule="auto"/>
        <w:rPr>
          <w:rFonts w:ascii="Arial" w:hAnsi="Arial" w:cs="Arial"/>
          <w:sz w:val="22"/>
          <w:szCs w:val="22"/>
        </w:rPr>
      </w:pPr>
      <w:r>
        <w:rPr>
          <w:rFonts w:ascii="Arial" w:hAnsi="Arial" w:cs="Arial"/>
          <w:sz w:val="22"/>
          <w:szCs w:val="22"/>
        </w:rPr>
        <w:t xml:space="preserve">If the complainant believes that the matter has not been resolved and there has been a breach of the EYFS </w:t>
      </w:r>
      <w:proofErr w:type="gramStart"/>
      <w:r>
        <w:rPr>
          <w:rFonts w:ascii="Arial" w:hAnsi="Arial" w:cs="Arial"/>
          <w:sz w:val="22"/>
          <w:szCs w:val="22"/>
        </w:rPr>
        <w:t>requirements</w:t>
      </w:r>
      <w:proofErr w:type="gramEnd"/>
      <w:r>
        <w:rPr>
          <w:rFonts w:ascii="Arial" w:hAnsi="Arial" w:cs="Arial"/>
          <w:sz w:val="22"/>
          <w:szCs w:val="22"/>
        </w:rPr>
        <w:t xml:space="preserve"> they are entitled to make a complaint to Ofsted. The </w:t>
      </w:r>
      <w:r>
        <w:rPr>
          <w:rFonts w:ascii="Arial" w:hAnsi="Arial" w:cs="Arial"/>
          <w:sz w:val="22"/>
          <w:szCs w:val="22"/>
        </w:rPr>
        <w:lastRenderedPageBreak/>
        <w:t>manager will assist in any complaint investigation as well as in producing documentation that records the steps that were taken in response to the original complaint.</w:t>
      </w:r>
    </w:p>
    <w:p w14:paraId="5F5A2830" w14:textId="77777777" w:rsidR="009B68FA" w:rsidRDefault="009B68FA" w:rsidP="009B68FA">
      <w:pPr>
        <w:numPr>
          <w:ilvl w:val="0"/>
          <w:numId w:val="20"/>
        </w:numPr>
        <w:suppressAutoHyphens w:val="0"/>
        <w:spacing w:before="120" w:after="120" w:line="360" w:lineRule="auto"/>
        <w:rPr>
          <w:rFonts w:ascii="Arial" w:hAnsi="Arial" w:cs="Arial"/>
          <w:sz w:val="22"/>
          <w:szCs w:val="22"/>
        </w:rPr>
      </w:pPr>
      <w:r>
        <w:rPr>
          <w:rFonts w:ascii="Arial" w:hAnsi="Arial" w:cs="Arial"/>
          <w:sz w:val="22"/>
          <w:szCs w:val="22"/>
        </w:rPr>
        <w:t>The setting manager ensures that parents know they can complain to Ofsted by telephone or in writing at any time as follows</w:t>
      </w:r>
      <w:r>
        <w:rPr>
          <w:rFonts w:ascii="Arial" w:hAnsi="Arial" w:cs="Arial"/>
          <w:b/>
          <w:sz w:val="22"/>
          <w:szCs w:val="22"/>
        </w:rPr>
        <w:t xml:space="preserve">: </w:t>
      </w:r>
    </w:p>
    <w:p w14:paraId="20C49AD9" w14:textId="77777777" w:rsidR="009B68FA" w:rsidRDefault="009B68FA" w:rsidP="009B68FA">
      <w:pPr>
        <w:spacing w:before="120" w:after="120" w:line="360" w:lineRule="auto"/>
        <w:ind w:left="357"/>
        <w:rPr>
          <w:rFonts w:ascii="Arial" w:hAnsi="Arial" w:cs="Arial"/>
          <w:bCs/>
          <w:sz w:val="22"/>
          <w:szCs w:val="22"/>
        </w:rPr>
      </w:pPr>
      <w:r>
        <w:rPr>
          <w:rFonts w:ascii="Arial" w:hAnsi="Arial" w:cs="Arial"/>
          <w:bCs/>
          <w:sz w:val="22"/>
          <w:szCs w:val="22"/>
        </w:rPr>
        <w:t>Applications, Regulatory and Contact (ARC) Team, Ofsted, Piccadilly Gate, Store Street, Manchester M1 2WD or telephone: 0300 123 1231</w:t>
      </w:r>
    </w:p>
    <w:p w14:paraId="31752F67" w14:textId="77777777" w:rsidR="009B68FA" w:rsidRDefault="009B68FA" w:rsidP="009B68FA">
      <w:pPr>
        <w:pStyle w:val="Heading1"/>
        <w:spacing w:before="120" w:after="120" w:line="360" w:lineRule="auto"/>
        <w:rPr>
          <w:sz w:val="22"/>
          <w:szCs w:val="22"/>
        </w:rPr>
      </w:pPr>
      <w:r>
        <w:rPr>
          <w:sz w:val="22"/>
          <w:szCs w:val="22"/>
        </w:rPr>
        <w:t>Agencies</w:t>
      </w:r>
    </w:p>
    <w:p w14:paraId="77A86193" w14:textId="77777777" w:rsidR="009B68FA" w:rsidRDefault="009B68FA" w:rsidP="009B68FA">
      <w:pPr>
        <w:numPr>
          <w:ilvl w:val="0"/>
          <w:numId w:val="21"/>
        </w:numPr>
        <w:suppressAutoHyphens w:val="0"/>
        <w:spacing w:before="120" w:after="120" w:line="360" w:lineRule="auto"/>
        <w:rPr>
          <w:rFonts w:ascii="Arial" w:hAnsi="Arial" w:cs="Arial"/>
          <w:sz w:val="22"/>
          <w:szCs w:val="22"/>
        </w:rPr>
      </w:pPr>
      <w:r>
        <w:rPr>
          <w:rFonts w:ascii="Arial" w:hAnsi="Arial" w:cs="Arial"/>
          <w:sz w:val="22"/>
          <w:szCs w:val="22"/>
        </w:rPr>
        <w:t>If an individual from another agency wishes to make a formal complaint about a member of staff or any practice of the setting, it should be made in writing to the setting manager.</w:t>
      </w:r>
    </w:p>
    <w:p w14:paraId="11B43878" w14:textId="77777777" w:rsidR="009B68FA" w:rsidRDefault="009B68FA" w:rsidP="009B68FA">
      <w:pPr>
        <w:numPr>
          <w:ilvl w:val="0"/>
          <w:numId w:val="21"/>
        </w:numPr>
        <w:suppressAutoHyphens w:val="0"/>
        <w:spacing w:before="120" w:after="120" w:line="360" w:lineRule="auto"/>
        <w:rPr>
          <w:rFonts w:ascii="Arial" w:hAnsi="Arial" w:cs="Arial"/>
          <w:sz w:val="22"/>
          <w:szCs w:val="22"/>
        </w:rPr>
      </w:pPr>
      <w:r>
        <w:rPr>
          <w:rFonts w:ascii="Arial" w:hAnsi="Arial" w:cs="Arial"/>
          <w:sz w:val="22"/>
          <w:szCs w:val="22"/>
        </w:rPr>
        <w:t>The complaint is acknowledged in writing within 10 days of receiving it.</w:t>
      </w:r>
    </w:p>
    <w:p w14:paraId="49E71502" w14:textId="77777777" w:rsidR="009B68FA" w:rsidRDefault="009B68FA" w:rsidP="009B68FA">
      <w:pPr>
        <w:numPr>
          <w:ilvl w:val="0"/>
          <w:numId w:val="21"/>
        </w:numPr>
        <w:suppressAutoHyphens w:val="0"/>
        <w:spacing w:before="120" w:after="120" w:line="360" w:lineRule="auto"/>
        <w:rPr>
          <w:rFonts w:ascii="Arial" w:hAnsi="Arial" w:cs="Arial"/>
          <w:sz w:val="22"/>
          <w:szCs w:val="22"/>
        </w:rPr>
      </w:pPr>
      <w:r>
        <w:rPr>
          <w:rFonts w:ascii="Arial" w:hAnsi="Arial" w:cs="Arial"/>
          <w:sz w:val="22"/>
          <w:szCs w:val="22"/>
        </w:rPr>
        <w:t xml:space="preserve">The setting manager investigates the matter and meets with the individual to discuss the matter further within 28 days of the complaint being received. </w:t>
      </w:r>
    </w:p>
    <w:p w14:paraId="411DB728" w14:textId="77777777" w:rsidR="009B68FA" w:rsidRDefault="009B68FA" w:rsidP="009B68FA">
      <w:pPr>
        <w:numPr>
          <w:ilvl w:val="0"/>
          <w:numId w:val="21"/>
        </w:numPr>
        <w:suppressAutoHyphens w:val="0"/>
        <w:spacing w:before="120" w:after="120" w:line="360" w:lineRule="auto"/>
        <w:rPr>
          <w:rFonts w:ascii="Arial" w:hAnsi="Arial" w:cs="Arial"/>
          <w:sz w:val="22"/>
          <w:szCs w:val="22"/>
        </w:rPr>
      </w:pPr>
      <w:r>
        <w:rPr>
          <w:rFonts w:ascii="Arial" w:hAnsi="Arial" w:cs="Arial"/>
          <w:sz w:val="22"/>
          <w:szCs w:val="22"/>
        </w:rPr>
        <w:t>An agreement needs to be reached to resolve the matter.</w:t>
      </w:r>
    </w:p>
    <w:p w14:paraId="2C0853AC" w14:textId="77777777" w:rsidR="009B68FA" w:rsidRDefault="009B68FA" w:rsidP="009B68FA">
      <w:pPr>
        <w:numPr>
          <w:ilvl w:val="0"/>
          <w:numId w:val="21"/>
        </w:numPr>
        <w:suppressAutoHyphens w:val="0"/>
        <w:spacing w:before="120" w:after="120" w:line="360" w:lineRule="auto"/>
        <w:rPr>
          <w:rFonts w:ascii="Arial" w:hAnsi="Arial" w:cs="Arial"/>
          <w:sz w:val="22"/>
          <w:szCs w:val="22"/>
        </w:rPr>
      </w:pPr>
      <w:r>
        <w:rPr>
          <w:rFonts w:ascii="Arial" w:hAnsi="Arial" w:cs="Arial"/>
          <w:sz w:val="22"/>
          <w:szCs w:val="22"/>
        </w:rPr>
        <w:t>If agreement is not reached, the complainant may write to the setting manager’s line manager, who acknowledges the complaint within 5 days and reports back within 14 days.</w:t>
      </w:r>
    </w:p>
    <w:p w14:paraId="567EB4AA" w14:textId="77777777" w:rsidR="009B68FA" w:rsidRDefault="009B68FA" w:rsidP="009B68FA">
      <w:pPr>
        <w:numPr>
          <w:ilvl w:val="0"/>
          <w:numId w:val="21"/>
        </w:numPr>
        <w:suppressAutoHyphens w:val="0"/>
        <w:spacing w:before="120" w:after="120" w:line="360" w:lineRule="auto"/>
        <w:rPr>
          <w:rFonts w:ascii="Arial" w:hAnsi="Arial" w:cs="Arial"/>
          <w:sz w:val="22"/>
          <w:szCs w:val="22"/>
        </w:rPr>
      </w:pPr>
      <w:r>
        <w:rPr>
          <w:rFonts w:ascii="Arial" w:hAnsi="Arial" w:cs="Arial"/>
          <w:sz w:val="22"/>
          <w:szCs w:val="22"/>
        </w:rPr>
        <w:t>If the complainant is not satisfied with the outcome of the investigation, they are entitled to appeal and are referred to the owners/directors/trustees.</w:t>
      </w:r>
    </w:p>
    <w:p w14:paraId="55E5CD06" w14:textId="77777777" w:rsidR="009B68FA" w:rsidRDefault="009B68FA" w:rsidP="009B68FA">
      <w:pPr>
        <w:spacing w:before="120" w:after="120" w:line="360" w:lineRule="auto"/>
        <w:rPr>
          <w:rFonts w:ascii="Arial" w:hAnsi="Arial" w:cs="Arial"/>
          <w:b/>
          <w:sz w:val="22"/>
          <w:szCs w:val="22"/>
        </w:rPr>
      </w:pPr>
      <w:r>
        <w:rPr>
          <w:rFonts w:ascii="Arial" w:hAnsi="Arial" w:cs="Arial"/>
          <w:b/>
          <w:sz w:val="22"/>
          <w:szCs w:val="22"/>
        </w:rPr>
        <w:t>Ofsted complaints record</w:t>
      </w:r>
    </w:p>
    <w:p w14:paraId="6BF75544" w14:textId="77777777" w:rsidR="009B68FA" w:rsidRDefault="009B68FA" w:rsidP="009B68FA">
      <w:pPr>
        <w:numPr>
          <w:ilvl w:val="0"/>
          <w:numId w:val="22"/>
        </w:numPr>
        <w:suppressAutoHyphens w:val="0"/>
        <w:spacing w:before="120" w:after="120" w:line="360" w:lineRule="auto"/>
        <w:ind w:left="357" w:hanging="357"/>
        <w:rPr>
          <w:rFonts w:ascii="Arial" w:hAnsi="Arial" w:cs="Arial"/>
          <w:sz w:val="22"/>
          <w:szCs w:val="22"/>
        </w:rPr>
      </w:pPr>
      <w:r>
        <w:rPr>
          <w:rFonts w:ascii="Arial" w:hAnsi="Arial" w:cs="Arial"/>
          <w:sz w:val="22"/>
          <w:szCs w:val="22"/>
        </w:rPr>
        <w:t>Legislation requires settings to keep a record of complaints and disclose these to Ofsted at inspection, or if requested by Ofsted at any other time.</w:t>
      </w:r>
    </w:p>
    <w:p w14:paraId="0A8EF5BC" w14:textId="77777777" w:rsidR="009B68FA" w:rsidRDefault="009B68FA" w:rsidP="009B68FA">
      <w:pPr>
        <w:numPr>
          <w:ilvl w:val="0"/>
          <w:numId w:val="22"/>
        </w:numPr>
        <w:suppressAutoHyphens w:val="0"/>
        <w:spacing w:before="120" w:after="120" w:line="360" w:lineRule="auto"/>
        <w:ind w:left="357" w:hanging="357"/>
        <w:rPr>
          <w:rFonts w:ascii="Arial" w:hAnsi="Arial" w:cs="Arial"/>
          <w:sz w:val="22"/>
          <w:szCs w:val="22"/>
        </w:rPr>
      </w:pPr>
      <w:r>
        <w:rPr>
          <w:rFonts w:ascii="Arial" w:hAnsi="Arial" w:cs="Arial"/>
          <w:sz w:val="22"/>
          <w:szCs w:val="22"/>
        </w:rPr>
        <w:t>The record of complaints is a summative record only.</w:t>
      </w:r>
    </w:p>
    <w:p w14:paraId="2975F3A8" w14:textId="77777777" w:rsidR="009B68FA" w:rsidRDefault="009B68FA" w:rsidP="009B68FA">
      <w:pPr>
        <w:spacing w:before="120" w:after="120" w:line="360" w:lineRule="auto"/>
        <w:rPr>
          <w:rFonts w:ascii="Arial" w:hAnsi="Arial" w:cs="Arial"/>
          <w:sz w:val="22"/>
          <w:szCs w:val="22"/>
        </w:rPr>
      </w:pPr>
      <w:r>
        <w:rPr>
          <w:rFonts w:ascii="Arial" w:hAnsi="Arial" w:cs="Arial"/>
          <w:sz w:val="22"/>
          <w:szCs w:val="22"/>
        </w:rPr>
        <w:t>A record of complaints will be kept for at least 3 years.</w:t>
      </w:r>
    </w:p>
    <w:p w14:paraId="2D113D03" w14:textId="77777777" w:rsidR="009B68FA" w:rsidRDefault="009B68FA" w:rsidP="009B68FA">
      <w:pPr>
        <w:numPr>
          <w:ilvl w:val="0"/>
          <w:numId w:val="23"/>
        </w:numPr>
        <w:suppressAutoHyphens w:val="0"/>
        <w:spacing w:before="120" w:after="120" w:line="360" w:lineRule="auto"/>
        <w:rPr>
          <w:rFonts w:ascii="Arial" w:hAnsi="Arial" w:cs="Arial"/>
          <w:sz w:val="22"/>
          <w:szCs w:val="22"/>
        </w:rPr>
      </w:pPr>
      <w:r>
        <w:rPr>
          <w:rFonts w:ascii="Arial" w:hAnsi="Arial" w:cs="Arial"/>
          <w:sz w:val="22"/>
          <w:szCs w:val="22"/>
        </w:rPr>
        <w:t>In all cases where a complaint is upheld a review will be undertaken by the owners/directors/trustees to look for ways to improve practice where it is required.</w:t>
      </w:r>
    </w:p>
    <w:p w14:paraId="095E72C9" w14:textId="77777777" w:rsidR="009B68FA" w:rsidRDefault="009B68FA" w:rsidP="009B68FA">
      <w:pPr>
        <w:spacing w:before="120" w:after="120" w:line="360" w:lineRule="auto"/>
        <w:rPr>
          <w:rFonts w:ascii="Arial" w:hAnsi="Arial" w:cs="Arial"/>
          <w:bCs/>
          <w:sz w:val="22"/>
          <w:szCs w:val="22"/>
        </w:rPr>
      </w:pPr>
      <w:r>
        <w:rPr>
          <w:rFonts w:ascii="Arial" w:hAnsi="Arial" w:cs="Arial"/>
          <w:bCs/>
          <w:sz w:val="22"/>
          <w:szCs w:val="22"/>
        </w:rPr>
        <w:t>This procedure is displayed on Parent Notice Board.</w:t>
      </w:r>
    </w:p>
    <w:p w14:paraId="07664291" w14:textId="77777777" w:rsidR="009B68FA" w:rsidRDefault="009B68FA" w:rsidP="009B68FA">
      <w:pPr>
        <w:spacing w:before="120" w:after="120" w:line="360" w:lineRule="auto"/>
        <w:rPr>
          <w:rFonts w:ascii="Arial" w:hAnsi="Arial" w:cs="Arial"/>
          <w:b/>
          <w:sz w:val="22"/>
          <w:szCs w:val="22"/>
        </w:rPr>
      </w:pPr>
      <w:r>
        <w:rPr>
          <w:rFonts w:ascii="Arial" w:hAnsi="Arial" w:cs="Arial"/>
          <w:b/>
          <w:sz w:val="22"/>
          <w:szCs w:val="22"/>
        </w:rPr>
        <w:t>Further guidance</w:t>
      </w:r>
    </w:p>
    <w:p w14:paraId="00221A66" w14:textId="0E36B098" w:rsidR="0003011A" w:rsidRPr="00B6790C" w:rsidRDefault="009B68FA" w:rsidP="009B68FA">
      <w:pPr>
        <w:spacing w:before="120" w:after="120" w:line="360" w:lineRule="auto"/>
        <w:rPr>
          <w:rFonts w:ascii="Arial" w:hAnsi="Arial" w:cs="Arial"/>
          <w:bCs/>
          <w:sz w:val="22"/>
          <w:szCs w:val="22"/>
        </w:rPr>
      </w:pPr>
      <w:r>
        <w:rPr>
          <w:rFonts w:ascii="Arial" w:hAnsi="Arial" w:cs="Arial"/>
          <w:bCs/>
          <w:sz w:val="22"/>
          <w:szCs w:val="22"/>
        </w:rPr>
        <w:t>Complaint Investigation Record (Pre-school Learning Alliance 2015)</w:t>
      </w:r>
    </w:p>
    <w:sectPr w:rsidR="0003011A" w:rsidRPr="00B6790C" w:rsidSect="00E43904">
      <w:headerReference w:type="default" r:id="rId8"/>
      <w:footerReference w:type="default" r:id="rId9"/>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31BB0" w14:textId="77777777" w:rsidR="00AA0274" w:rsidRDefault="00AA0274" w:rsidP="00CA26E1">
      <w:r>
        <w:separator/>
      </w:r>
    </w:p>
  </w:endnote>
  <w:endnote w:type="continuationSeparator" w:id="0">
    <w:p w14:paraId="7DCBD28A" w14:textId="77777777" w:rsidR="00AA0274" w:rsidRDefault="00AA0274"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charset w:val="00"/>
    <w:family w:val="swiss"/>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800000AF" w:usb1="0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AEE15" w14:textId="77777777" w:rsidR="00AA0274" w:rsidRDefault="00AA0274" w:rsidP="00CA26E1">
      <w:r>
        <w:separator/>
      </w:r>
    </w:p>
  </w:footnote>
  <w:footnote w:type="continuationSeparator" w:id="0">
    <w:p w14:paraId="14493FF8" w14:textId="77777777" w:rsidR="00AA0274" w:rsidRDefault="00AA0274"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D17603A"/>
    <w:multiLevelType w:val="hybridMultilevel"/>
    <w:tmpl w:val="BB461D5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0EBE3679"/>
    <w:multiLevelType w:val="hybridMultilevel"/>
    <w:tmpl w:val="E12CE7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142E4F78"/>
    <w:multiLevelType w:val="hybridMultilevel"/>
    <w:tmpl w:val="FE3AA21A"/>
    <w:lvl w:ilvl="0" w:tplc="FFFFFFFF">
      <w:start w:val="1"/>
      <w:numFmt w:val="bullet"/>
      <w:lvlText w:val=""/>
      <w:lvlJc w:val="left"/>
      <w:pPr>
        <w:tabs>
          <w:tab w:val="num" w:pos="720"/>
        </w:tabs>
        <w:ind w:left="720" w:hanging="360"/>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CF7524"/>
    <w:multiLevelType w:val="hybridMultilevel"/>
    <w:tmpl w:val="73062FCA"/>
    <w:lvl w:ilvl="0" w:tplc="FFFFFFFF">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4DE34A5"/>
    <w:multiLevelType w:val="hybridMultilevel"/>
    <w:tmpl w:val="CD4A47B8"/>
    <w:lvl w:ilvl="0" w:tplc="BC349DD8">
      <w:start w:val="1"/>
      <w:numFmt w:val="bullet"/>
      <w:lvlText w:val="-"/>
      <w:lvlJc w:val="left"/>
      <w:pPr>
        <w:ind w:left="144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FFD2DB6"/>
    <w:multiLevelType w:val="hybridMultilevel"/>
    <w:tmpl w:val="B4BC057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15:restartNumberingAfterBreak="0">
    <w:nsid w:val="37993143"/>
    <w:multiLevelType w:val="hybridMultilevel"/>
    <w:tmpl w:val="09624C50"/>
    <w:lvl w:ilvl="0" w:tplc="08090001">
      <w:start w:val="1"/>
      <w:numFmt w:val="bullet"/>
      <w:lvlText w:val=""/>
      <w:lvlJc w:val="left"/>
      <w:pPr>
        <w:ind w:left="-366" w:hanging="360"/>
      </w:pPr>
      <w:rPr>
        <w:rFonts w:ascii="Symbol" w:hAnsi="Symbol" w:hint="default"/>
      </w:rPr>
    </w:lvl>
    <w:lvl w:ilvl="1" w:tplc="08090003">
      <w:start w:val="1"/>
      <w:numFmt w:val="bullet"/>
      <w:lvlText w:val="o"/>
      <w:lvlJc w:val="left"/>
      <w:pPr>
        <w:ind w:left="354" w:hanging="360"/>
      </w:pPr>
      <w:rPr>
        <w:rFonts w:ascii="Courier New" w:hAnsi="Courier New" w:cs="Courier New" w:hint="default"/>
      </w:rPr>
    </w:lvl>
    <w:lvl w:ilvl="2" w:tplc="08090005">
      <w:start w:val="1"/>
      <w:numFmt w:val="bullet"/>
      <w:lvlText w:val=""/>
      <w:lvlJc w:val="left"/>
      <w:pPr>
        <w:ind w:left="1074" w:hanging="360"/>
      </w:pPr>
      <w:rPr>
        <w:rFonts w:ascii="Wingdings" w:hAnsi="Wingdings" w:hint="default"/>
      </w:rPr>
    </w:lvl>
    <w:lvl w:ilvl="3" w:tplc="08090001">
      <w:start w:val="1"/>
      <w:numFmt w:val="bullet"/>
      <w:lvlText w:val=""/>
      <w:lvlJc w:val="left"/>
      <w:pPr>
        <w:ind w:left="1794" w:hanging="360"/>
      </w:pPr>
      <w:rPr>
        <w:rFonts w:ascii="Symbol" w:hAnsi="Symbol" w:hint="default"/>
      </w:rPr>
    </w:lvl>
    <w:lvl w:ilvl="4" w:tplc="08090003">
      <w:start w:val="1"/>
      <w:numFmt w:val="bullet"/>
      <w:lvlText w:val="o"/>
      <w:lvlJc w:val="left"/>
      <w:pPr>
        <w:ind w:left="2514" w:hanging="360"/>
      </w:pPr>
      <w:rPr>
        <w:rFonts w:ascii="Courier New" w:hAnsi="Courier New" w:cs="Courier New" w:hint="default"/>
      </w:rPr>
    </w:lvl>
    <w:lvl w:ilvl="5" w:tplc="08090005">
      <w:start w:val="1"/>
      <w:numFmt w:val="bullet"/>
      <w:lvlText w:val=""/>
      <w:lvlJc w:val="left"/>
      <w:pPr>
        <w:ind w:left="3234" w:hanging="360"/>
      </w:pPr>
      <w:rPr>
        <w:rFonts w:ascii="Wingdings" w:hAnsi="Wingdings" w:hint="default"/>
      </w:rPr>
    </w:lvl>
    <w:lvl w:ilvl="6" w:tplc="08090001">
      <w:start w:val="1"/>
      <w:numFmt w:val="bullet"/>
      <w:lvlText w:val=""/>
      <w:lvlJc w:val="left"/>
      <w:pPr>
        <w:ind w:left="3954" w:hanging="360"/>
      </w:pPr>
      <w:rPr>
        <w:rFonts w:ascii="Symbol" w:hAnsi="Symbol" w:hint="default"/>
      </w:rPr>
    </w:lvl>
    <w:lvl w:ilvl="7" w:tplc="08090003">
      <w:start w:val="1"/>
      <w:numFmt w:val="bullet"/>
      <w:lvlText w:val="o"/>
      <w:lvlJc w:val="left"/>
      <w:pPr>
        <w:ind w:left="4674" w:hanging="360"/>
      </w:pPr>
      <w:rPr>
        <w:rFonts w:ascii="Courier New" w:hAnsi="Courier New" w:cs="Courier New" w:hint="default"/>
      </w:rPr>
    </w:lvl>
    <w:lvl w:ilvl="8" w:tplc="08090005">
      <w:start w:val="1"/>
      <w:numFmt w:val="bullet"/>
      <w:lvlText w:val=""/>
      <w:lvlJc w:val="left"/>
      <w:pPr>
        <w:ind w:left="5394" w:hanging="360"/>
      </w:pPr>
      <w:rPr>
        <w:rFonts w:ascii="Wingdings" w:hAnsi="Wingdings" w:hint="default"/>
      </w:rPr>
    </w:lvl>
  </w:abstractNum>
  <w:abstractNum w:abstractNumId="17"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18"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1F10C4"/>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D95550"/>
    <w:multiLevelType w:val="hybridMultilevel"/>
    <w:tmpl w:val="43B6E78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2"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23"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26"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820691"/>
    <w:multiLevelType w:val="hybridMultilevel"/>
    <w:tmpl w:val="2D9045F4"/>
    <w:lvl w:ilvl="0" w:tplc="FFFFFFFF">
      <w:start w:val="1"/>
      <w:numFmt w:val="bullet"/>
      <w:lvlText w:val=""/>
      <w:lvlJc w:val="left"/>
      <w:pPr>
        <w:tabs>
          <w:tab w:val="num" w:pos="363"/>
        </w:tabs>
        <w:ind w:left="363" w:hanging="360"/>
      </w:pPr>
      <w:rPr>
        <w:rFonts w:ascii="Symbol" w:hAnsi="Symbol" w:hint="default"/>
      </w:rPr>
    </w:lvl>
    <w:lvl w:ilvl="1" w:tplc="FFFFFFFF">
      <w:start w:val="1"/>
      <w:numFmt w:val="bullet"/>
      <w:lvlText w:val="o"/>
      <w:lvlJc w:val="left"/>
      <w:pPr>
        <w:tabs>
          <w:tab w:val="num" w:pos="1083"/>
        </w:tabs>
        <w:ind w:left="1083" w:hanging="360"/>
      </w:pPr>
      <w:rPr>
        <w:rFonts w:ascii="Courier New" w:hAnsi="Courier New" w:cs="Courier New" w:hint="default"/>
      </w:rPr>
    </w:lvl>
    <w:lvl w:ilvl="2" w:tplc="FFFFFFFF">
      <w:start w:val="1"/>
      <w:numFmt w:val="bullet"/>
      <w:lvlText w:val=""/>
      <w:lvlJc w:val="left"/>
      <w:pPr>
        <w:tabs>
          <w:tab w:val="num" w:pos="1803"/>
        </w:tabs>
        <w:ind w:left="1803" w:hanging="360"/>
      </w:pPr>
      <w:rPr>
        <w:rFonts w:ascii="Wingdings" w:hAnsi="Wingdings" w:hint="default"/>
      </w:rPr>
    </w:lvl>
    <w:lvl w:ilvl="3" w:tplc="FFFFFFFF">
      <w:start w:val="1"/>
      <w:numFmt w:val="bullet"/>
      <w:lvlText w:val=""/>
      <w:lvlJc w:val="left"/>
      <w:pPr>
        <w:tabs>
          <w:tab w:val="num" w:pos="2523"/>
        </w:tabs>
        <w:ind w:left="2523" w:hanging="360"/>
      </w:pPr>
      <w:rPr>
        <w:rFonts w:ascii="Symbol" w:hAnsi="Symbol" w:hint="default"/>
      </w:rPr>
    </w:lvl>
    <w:lvl w:ilvl="4" w:tplc="FFFFFFFF">
      <w:start w:val="1"/>
      <w:numFmt w:val="bullet"/>
      <w:lvlText w:val="o"/>
      <w:lvlJc w:val="left"/>
      <w:pPr>
        <w:tabs>
          <w:tab w:val="num" w:pos="3243"/>
        </w:tabs>
        <w:ind w:left="3243" w:hanging="360"/>
      </w:pPr>
      <w:rPr>
        <w:rFonts w:ascii="Courier New" w:hAnsi="Courier New" w:cs="Courier New" w:hint="default"/>
      </w:rPr>
    </w:lvl>
    <w:lvl w:ilvl="5" w:tplc="FFFFFFFF">
      <w:start w:val="1"/>
      <w:numFmt w:val="bullet"/>
      <w:lvlText w:val=""/>
      <w:lvlJc w:val="left"/>
      <w:pPr>
        <w:tabs>
          <w:tab w:val="num" w:pos="3963"/>
        </w:tabs>
        <w:ind w:left="3963" w:hanging="360"/>
      </w:pPr>
      <w:rPr>
        <w:rFonts w:ascii="Wingdings" w:hAnsi="Wingdings" w:hint="default"/>
      </w:rPr>
    </w:lvl>
    <w:lvl w:ilvl="6" w:tplc="FFFFFFFF">
      <w:start w:val="1"/>
      <w:numFmt w:val="bullet"/>
      <w:lvlText w:val=""/>
      <w:lvlJc w:val="left"/>
      <w:pPr>
        <w:tabs>
          <w:tab w:val="num" w:pos="4683"/>
        </w:tabs>
        <w:ind w:left="4683" w:hanging="360"/>
      </w:pPr>
      <w:rPr>
        <w:rFonts w:ascii="Symbol" w:hAnsi="Symbol" w:hint="default"/>
      </w:rPr>
    </w:lvl>
    <w:lvl w:ilvl="7" w:tplc="FFFFFFFF">
      <w:start w:val="1"/>
      <w:numFmt w:val="bullet"/>
      <w:lvlText w:val="o"/>
      <w:lvlJc w:val="left"/>
      <w:pPr>
        <w:tabs>
          <w:tab w:val="num" w:pos="5403"/>
        </w:tabs>
        <w:ind w:left="5403" w:hanging="360"/>
      </w:pPr>
      <w:rPr>
        <w:rFonts w:ascii="Courier New" w:hAnsi="Courier New" w:cs="Courier New" w:hint="default"/>
      </w:rPr>
    </w:lvl>
    <w:lvl w:ilvl="8" w:tplc="FFFFFFFF">
      <w:start w:val="1"/>
      <w:numFmt w:val="bullet"/>
      <w:lvlText w:val=""/>
      <w:lvlJc w:val="left"/>
      <w:pPr>
        <w:tabs>
          <w:tab w:val="num" w:pos="6123"/>
        </w:tabs>
        <w:ind w:left="6123" w:hanging="360"/>
      </w:pPr>
      <w:rPr>
        <w:rFonts w:ascii="Wingdings" w:hAnsi="Wingdings" w:hint="default"/>
      </w:rPr>
    </w:lvl>
  </w:abstractNum>
  <w:abstractNum w:abstractNumId="28" w15:restartNumberingAfterBreak="0">
    <w:nsid w:val="72590FC6"/>
    <w:multiLevelType w:val="hybridMultilevel"/>
    <w:tmpl w:val="5570331A"/>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07844614">
    <w:abstractNumId w:val="24"/>
  </w:num>
  <w:num w:numId="2" w16cid:durableId="1732995654">
    <w:abstractNumId w:val="29"/>
  </w:num>
  <w:num w:numId="3" w16cid:durableId="1335843436">
    <w:abstractNumId w:val="14"/>
  </w:num>
  <w:num w:numId="4" w16cid:durableId="497775422">
    <w:abstractNumId w:val="18"/>
  </w:num>
  <w:num w:numId="5" w16cid:durableId="995955532">
    <w:abstractNumId w:val="23"/>
  </w:num>
  <w:num w:numId="6" w16cid:durableId="789786763">
    <w:abstractNumId w:val="20"/>
  </w:num>
  <w:num w:numId="7" w16cid:durableId="717169308">
    <w:abstractNumId w:val="17"/>
  </w:num>
  <w:num w:numId="8" w16cid:durableId="9532001">
    <w:abstractNumId w:val="22"/>
  </w:num>
  <w:num w:numId="9" w16cid:durableId="313221276">
    <w:abstractNumId w:val="26"/>
  </w:num>
  <w:num w:numId="10" w16cid:durableId="1457526238">
    <w:abstractNumId w:val="25"/>
  </w:num>
  <w:num w:numId="11" w16cid:durableId="371855116">
    <w:abstractNumId w:val="10"/>
    <w:lvlOverride w:ilvl="0"/>
  </w:num>
  <w:num w:numId="12" w16cid:durableId="1652952230">
    <w:abstractNumId w:val="13"/>
    <w:lvlOverride w:ilvl="0"/>
    <w:lvlOverride w:ilvl="1"/>
    <w:lvlOverride w:ilvl="2"/>
    <w:lvlOverride w:ilvl="3"/>
    <w:lvlOverride w:ilvl="4"/>
    <w:lvlOverride w:ilvl="5"/>
    <w:lvlOverride w:ilvl="6"/>
    <w:lvlOverride w:ilvl="7"/>
    <w:lvlOverride w:ilvl="8"/>
  </w:num>
  <w:num w:numId="13" w16cid:durableId="1927692051">
    <w:abstractNumId w:val="6"/>
    <w:lvlOverride w:ilvl="0"/>
  </w:num>
  <w:num w:numId="14" w16cid:durableId="332685471">
    <w:abstractNumId w:val="12"/>
    <w:lvlOverride w:ilvl="0"/>
    <w:lvlOverride w:ilvl="1"/>
    <w:lvlOverride w:ilvl="2"/>
    <w:lvlOverride w:ilvl="3"/>
    <w:lvlOverride w:ilvl="4"/>
    <w:lvlOverride w:ilvl="5"/>
    <w:lvlOverride w:ilvl="6"/>
    <w:lvlOverride w:ilvl="7"/>
    <w:lvlOverride w:ilvl="8"/>
  </w:num>
  <w:num w:numId="15" w16cid:durableId="1339385031">
    <w:abstractNumId w:val="9"/>
    <w:lvlOverride w:ilvl="0"/>
    <w:lvlOverride w:ilvl="1"/>
    <w:lvlOverride w:ilvl="2"/>
    <w:lvlOverride w:ilvl="3"/>
    <w:lvlOverride w:ilvl="4"/>
    <w:lvlOverride w:ilvl="5"/>
    <w:lvlOverride w:ilvl="6"/>
    <w:lvlOverride w:ilvl="7"/>
    <w:lvlOverride w:ilvl="8"/>
  </w:num>
  <w:num w:numId="16" w16cid:durableId="1419055003">
    <w:abstractNumId w:val="11"/>
    <w:lvlOverride w:ilvl="0"/>
    <w:lvlOverride w:ilvl="1"/>
    <w:lvlOverride w:ilvl="2"/>
    <w:lvlOverride w:ilvl="3"/>
    <w:lvlOverride w:ilvl="4"/>
    <w:lvlOverride w:ilvl="5"/>
    <w:lvlOverride w:ilvl="6"/>
    <w:lvlOverride w:ilvl="7"/>
    <w:lvlOverride w:ilvl="8"/>
  </w:num>
  <w:num w:numId="17" w16cid:durableId="1019625390">
    <w:abstractNumId w:val="8"/>
    <w:lvlOverride w:ilvl="0"/>
    <w:lvlOverride w:ilvl="1"/>
    <w:lvlOverride w:ilvl="2"/>
    <w:lvlOverride w:ilvl="3"/>
    <w:lvlOverride w:ilvl="4"/>
    <w:lvlOverride w:ilvl="5"/>
    <w:lvlOverride w:ilvl="6"/>
    <w:lvlOverride w:ilvl="7"/>
    <w:lvlOverride w:ilvl="8"/>
  </w:num>
  <w:num w:numId="18" w16cid:durableId="722631232">
    <w:abstractNumId w:val="7"/>
    <w:lvlOverride w:ilvl="0"/>
    <w:lvlOverride w:ilvl="1"/>
    <w:lvlOverride w:ilvl="2"/>
    <w:lvlOverride w:ilvl="3"/>
    <w:lvlOverride w:ilvl="4"/>
    <w:lvlOverride w:ilvl="5"/>
    <w:lvlOverride w:ilvl="6"/>
    <w:lvlOverride w:ilvl="7"/>
    <w:lvlOverride w:ilvl="8"/>
  </w:num>
  <w:num w:numId="19" w16cid:durableId="62877324">
    <w:abstractNumId w:val="16"/>
    <w:lvlOverride w:ilvl="0"/>
    <w:lvlOverride w:ilvl="1"/>
    <w:lvlOverride w:ilvl="2"/>
    <w:lvlOverride w:ilvl="3"/>
    <w:lvlOverride w:ilvl="4"/>
    <w:lvlOverride w:ilvl="5"/>
    <w:lvlOverride w:ilvl="6"/>
    <w:lvlOverride w:ilvl="7"/>
    <w:lvlOverride w:ilvl="8"/>
  </w:num>
  <w:num w:numId="20" w16cid:durableId="1609969443">
    <w:abstractNumId w:val="28"/>
    <w:lvlOverride w:ilvl="0"/>
    <w:lvlOverride w:ilvl="1"/>
    <w:lvlOverride w:ilvl="2"/>
    <w:lvlOverride w:ilvl="3"/>
    <w:lvlOverride w:ilvl="4"/>
    <w:lvlOverride w:ilvl="5"/>
    <w:lvlOverride w:ilvl="6"/>
    <w:lvlOverride w:ilvl="7"/>
    <w:lvlOverride w:ilvl="8"/>
  </w:num>
  <w:num w:numId="21" w16cid:durableId="953368970">
    <w:abstractNumId w:val="19"/>
    <w:lvlOverride w:ilvl="0"/>
  </w:num>
  <w:num w:numId="22" w16cid:durableId="2062751799">
    <w:abstractNumId w:val="27"/>
    <w:lvlOverride w:ilvl="0"/>
    <w:lvlOverride w:ilvl="1"/>
    <w:lvlOverride w:ilvl="2"/>
    <w:lvlOverride w:ilvl="3"/>
    <w:lvlOverride w:ilvl="4"/>
    <w:lvlOverride w:ilvl="5"/>
    <w:lvlOverride w:ilvl="6"/>
    <w:lvlOverride w:ilvl="7"/>
    <w:lvlOverride w:ilvl="8"/>
  </w:num>
  <w:num w:numId="23" w16cid:durableId="748190668">
    <w:abstractNumId w:val="15"/>
    <w:lvlOverride w:ilvl="0"/>
    <w:lvlOverride w:ilvl="1"/>
    <w:lvlOverride w:ilvl="2"/>
    <w:lvlOverride w:ilvl="3"/>
    <w:lvlOverride w:ilvl="4"/>
    <w:lvlOverride w:ilvl="5"/>
    <w:lvlOverride w:ilvl="6"/>
    <w:lvlOverride w:ilvl="7"/>
    <w:lvlOverride w:ilvl="8"/>
  </w:num>
  <w:num w:numId="24" w16cid:durableId="5911016">
    <w:abstractNumId w:val="7"/>
  </w:num>
  <w:num w:numId="25" w16cid:durableId="1345473589">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22142"/>
    <w:rsid w:val="0003011A"/>
    <w:rsid w:val="00030C4B"/>
    <w:rsid w:val="00036F3E"/>
    <w:rsid w:val="0009667F"/>
    <w:rsid w:val="0009702C"/>
    <w:rsid w:val="000A53C2"/>
    <w:rsid w:val="000B679D"/>
    <w:rsid w:val="000C075B"/>
    <w:rsid w:val="000C0AC6"/>
    <w:rsid w:val="00115035"/>
    <w:rsid w:val="001311D1"/>
    <w:rsid w:val="00142444"/>
    <w:rsid w:val="001539C6"/>
    <w:rsid w:val="001540C5"/>
    <w:rsid w:val="00162525"/>
    <w:rsid w:val="001759D2"/>
    <w:rsid w:val="00180487"/>
    <w:rsid w:val="00180C2F"/>
    <w:rsid w:val="001A1687"/>
    <w:rsid w:val="001D3D9F"/>
    <w:rsid w:val="001D6524"/>
    <w:rsid w:val="001F40E5"/>
    <w:rsid w:val="001F7AC4"/>
    <w:rsid w:val="0021112F"/>
    <w:rsid w:val="002177DA"/>
    <w:rsid w:val="00230B4B"/>
    <w:rsid w:val="002713ED"/>
    <w:rsid w:val="002D5F97"/>
    <w:rsid w:val="002D5FBA"/>
    <w:rsid w:val="00316F1C"/>
    <w:rsid w:val="003266BA"/>
    <w:rsid w:val="0033283F"/>
    <w:rsid w:val="0034251D"/>
    <w:rsid w:val="00350653"/>
    <w:rsid w:val="00356F2F"/>
    <w:rsid w:val="003D1ADE"/>
    <w:rsid w:val="003F2585"/>
    <w:rsid w:val="004035C0"/>
    <w:rsid w:val="004114CC"/>
    <w:rsid w:val="00423C7B"/>
    <w:rsid w:val="00450FFB"/>
    <w:rsid w:val="0048420B"/>
    <w:rsid w:val="00490EFE"/>
    <w:rsid w:val="00491063"/>
    <w:rsid w:val="004D4584"/>
    <w:rsid w:val="004F0276"/>
    <w:rsid w:val="004F2D64"/>
    <w:rsid w:val="004F4A92"/>
    <w:rsid w:val="004F4E20"/>
    <w:rsid w:val="0054485C"/>
    <w:rsid w:val="00547104"/>
    <w:rsid w:val="005634BB"/>
    <w:rsid w:val="005643C8"/>
    <w:rsid w:val="00580CD6"/>
    <w:rsid w:val="00581D41"/>
    <w:rsid w:val="00584BDF"/>
    <w:rsid w:val="00592671"/>
    <w:rsid w:val="0059540C"/>
    <w:rsid w:val="005A5BCC"/>
    <w:rsid w:val="005C50BE"/>
    <w:rsid w:val="005D630E"/>
    <w:rsid w:val="005E074C"/>
    <w:rsid w:val="006279F7"/>
    <w:rsid w:val="00646A38"/>
    <w:rsid w:val="00662272"/>
    <w:rsid w:val="006645CD"/>
    <w:rsid w:val="006765A8"/>
    <w:rsid w:val="00690281"/>
    <w:rsid w:val="00691BD1"/>
    <w:rsid w:val="006B10FA"/>
    <w:rsid w:val="006E5F6D"/>
    <w:rsid w:val="006F004A"/>
    <w:rsid w:val="00706F4C"/>
    <w:rsid w:val="00707DD8"/>
    <w:rsid w:val="00726B65"/>
    <w:rsid w:val="00732AF0"/>
    <w:rsid w:val="00777FDD"/>
    <w:rsid w:val="007A6390"/>
    <w:rsid w:val="007F7165"/>
    <w:rsid w:val="00800FC1"/>
    <w:rsid w:val="00821401"/>
    <w:rsid w:val="0085110A"/>
    <w:rsid w:val="00852242"/>
    <w:rsid w:val="00893D32"/>
    <w:rsid w:val="008E3225"/>
    <w:rsid w:val="00900118"/>
    <w:rsid w:val="00917C52"/>
    <w:rsid w:val="0099564E"/>
    <w:rsid w:val="009A7C4C"/>
    <w:rsid w:val="009B68FA"/>
    <w:rsid w:val="00A032CA"/>
    <w:rsid w:val="00A20686"/>
    <w:rsid w:val="00A6103B"/>
    <w:rsid w:val="00A6516D"/>
    <w:rsid w:val="00A67FDC"/>
    <w:rsid w:val="00A7762D"/>
    <w:rsid w:val="00A8237D"/>
    <w:rsid w:val="00A85545"/>
    <w:rsid w:val="00AA0274"/>
    <w:rsid w:val="00AB57FB"/>
    <w:rsid w:val="00AC34BE"/>
    <w:rsid w:val="00AE021B"/>
    <w:rsid w:val="00AF611C"/>
    <w:rsid w:val="00B4039C"/>
    <w:rsid w:val="00B41CFF"/>
    <w:rsid w:val="00B50F09"/>
    <w:rsid w:val="00B57478"/>
    <w:rsid w:val="00B6790C"/>
    <w:rsid w:val="00B8110F"/>
    <w:rsid w:val="00B82E46"/>
    <w:rsid w:val="00BC4929"/>
    <w:rsid w:val="00BD57A5"/>
    <w:rsid w:val="00BE0E2E"/>
    <w:rsid w:val="00C22BF1"/>
    <w:rsid w:val="00C54259"/>
    <w:rsid w:val="00C94CB6"/>
    <w:rsid w:val="00CA00DC"/>
    <w:rsid w:val="00CA1AA6"/>
    <w:rsid w:val="00CA26E1"/>
    <w:rsid w:val="00CD2E43"/>
    <w:rsid w:val="00D05548"/>
    <w:rsid w:val="00D25124"/>
    <w:rsid w:val="00D5752E"/>
    <w:rsid w:val="00D578BE"/>
    <w:rsid w:val="00DA6C1C"/>
    <w:rsid w:val="00DC568F"/>
    <w:rsid w:val="00DE3914"/>
    <w:rsid w:val="00E1470D"/>
    <w:rsid w:val="00E32368"/>
    <w:rsid w:val="00E43904"/>
    <w:rsid w:val="00E67E65"/>
    <w:rsid w:val="00E801BE"/>
    <w:rsid w:val="00EB2A68"/>
    <w:rsid w:val="00EC1657"/>
    <w:rsid w:val="00EE2D2C"/>
    <w:rsid w:val="00F3205C"/>
    <w:rsid w:val="00F70888"/>
    <w:rsid w:val="00FC0C9B"/>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F320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646A38"/>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semiHidden/>
    <w:unhideWhenUsed/>
    <w:qFormat/>
    <w:rsid w:val="00F3205C"/>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character" w:customStyle="1" w:styleId="Heading3Char">
    <w:name w:val="Heading 3 Char"/>
    <w:basedOn w:val="DefaultParagraphFont"/>
    <w:link w:val="Heading3"/>
    <w:uiPriority w:val="9"/>
    <w:semiHidden/>
    <w:rsid w:val="00646A38"/>
    <w:rPr>
      <w:rFonts w:asciiTheme="majorHAnsi" w:eastAsiaTheme="majorEastAsia" w:hAnsiTheme="majorHAnsi" w:cstheme="majorBidi"/>
      <w:color w:val="243F60" w:themeColor="accent1" w:themeShade="7F"/>
      <w:sz w:val="24"/>
      <w:szCs w:val="24"/>
      <w:lang w:eastAsia="ar-SA"/>
    </w:rPr>
  </w:style>
  <w:style w:type="paragraph" w:styleId="FootnoteText">
    <w:name w:val="footnote text"/>
    <w:basedOn w:val="Normal"/>
    <w:link w:val="FootnoteTextChar"/>
    <w:uiPriority w:val="99"/>
    <w:semiHidden/>
    <w:unhideWhenUsed/>
    <w:rsid w:val="00646A38"/>
    <w:pPr>
      <w:suppressAutoHyphens w:val="0"/>
    </w:pPr>
    <w:rPr>
      <w:rFonts w:ascii="Tahoma" w:hAnsi="Tahoma" w:cs="Times New Roman"/>
      <w:color w:val="000000"/>
      <w:sz w:val="20"/>
      <w:szCs w:val="20"/>
      <w:lang w:eastAsia="en-US"/>
    </w:rPr>
  </w:style>
  <w:style w:type="character" w:customStyle="1" w:styleId="FootnoteTextChar">
    <w:name w:val="Footnote Text Char"/>
    <w:basedOn w:val="DefaultParagraphFont"/>
    <w:link w:val="FootnoteText"/>
    <w:uiPriority w:val="99"/>
    <w:semiHidden/>
    <w:rsid w:val="00646A38"/>
    <w:rPr>
      <w:rFonts w:ascii="Tahoma" w:eastAsia="Times New Roman" w:hAnsi="Tahoma" w:cs="Times New Roman"/>
      <w:color w:val="000000"/>
      <w:sz w:val="20"/>
      <w:szCs w:val="20"/>
    </w:rPr>
  </w:style>
  <w:style w:type="paragraph" w:styleId="BodyText">
    <w:name w:val="Body Text"/>
    <w:basedOn w:val="Normal"/>
    <w:link w:val="BodyTextChar"/>
    <w:uiPriority w:val="99"/>
    <w:unhideWhenUsed/>
    <w:rsid w:val="00646A38"/>
    <w:pPr>
      <w:suppressAutoHyphens w:val="0"/>
      <w:spacing w:after="120"/>
    </w:pPr>
    <w:rPr>
      <w:rFonts w:cs="Times New Roman"/>
      <w:lang w:eastAsia="en-US"/>
    </w:rPr>
  </w:style>
  <w:style w:type="character" w:customStyle="1" w:styleId="BodyTextChar">
    <w:name w:val="Body Text Char"/>
    <w:basedOn w:val="DefaultParagraphFont"/>
    <w:link w:val="BodyText"/>
    <w:uiPriority w:val="99"/>
    <w:rsid w:val="00646A38"/>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646A38"/>
    <w:pPr>
      <w:suppressAutoHyphens w:val="0"/>
      <w:spacing w:after="120"/>
    </w:pPr>
    <w:rPr>
      <w:rFonts w:cs="Times New Roman"/>
      <w:sz w:val="16"/>
      <w:szCs w:val="16"/>
      <w:lang w:eastAsia="en-US"/>
    </w:rPr>
  </w:style>
  <w:style w:type="character" w:customStyle="1" w:styleId="BodyText3Char">
    <w:name w:val="Body Text 3 Char"/>
    <w:basedOn w:val="DefaultParagraphFont"/>
    <w:link w:val="BodyText3"/>
    <w:uiPriority w:val="99"/>
    <w:semiHidden/>
    <w:rsid w:val="00646A38"/>
    <w:rPr>
      <w:rFonts w:ascii="Times New Roman" w:eastAsia="Times New Roman" w:hAnsi="Times New Roman" w:cs="Times New Roman"/>
      <w:sz w:val="16"/>
      <w:szCs w:val="16"/>
    </w:rPr>
  </w:style>
  <w:style w:type="character" w:customStyle="1" w:styleId="Heading2Char">
    <w:name w:val="Heading 2 Char"/>
    <w:basedOn w:val="DefaultParagraphFont"/>
    <w:link w:val="Heading2"/>
    <w:uiPriority w:val="9"/>
    <w:semiHidden/>
    <w:rsid w:val="00F3205C"/>
    <w:rPr>
      <w:rFonts w:asciiTheme="majorHAnsi" w:eastAsiaTheme="majorEastAsia" w:hAnsiTheme="majorHAnsi" w:cstheme="majorBidi"/>
      <w:color w:val="365F91" w:themeColor="accent1" w:themeShade="BF"/>
      <w:sz w:val="26"/>
      <w:szCs w:val="26"/>
      <w:lang w:eastAsia="ar-SA"/>
    </w:rPr>
  </w:style>
  <w:style w:type="character" w:customStyle="1" w:styleId="Heading4Char">
    <w:name w:val="Heading 4 Char"/>
    <w:basedOn w:val="DefaultParagraphFont"/>
    <w:link w:val="Heading4"/>
    <w:uiPriority w:val="9"/>
    <w:semiHidden/>
    <w:rsid w:val="00F3205C"/>
    <w:rPr>
      <w:rFonts w:asciiTheme="majorHAnsi" w:eastAsiaTheme="majorEastAsia" w:hAnsiTheme="majorHAnsi" w:cstheme="majorBidi"/>
      <w:i/>
      <w:iCs/>
      <w:color w:val="365F91" w:themeColor="accent1" w:themeShade="BF"/>
      <w:sz w:val="24"/>
      <w:szCs w:val="24"/>
      <w:lang w:eastAsia="ar-SA"/>
    </w:rPr>
  </w:style>
  <w:style w:type="paragraph" w:styleId="BodyTextIndent3">
    <w:name w:val="Body Text Indent 3"/>
    <w:basedOn w:val="Normal"/>
    <w:link w:val="BodyTextIndent3Char"/>
    <w:uiPriority w:val="99"/>
    <w:semiHidden/>
    <w:unhideWhenUsed/>
    <w:rsid w:val="005634BB"/>
    <w:pPr>
      <w:suppressAutoHyphens w:val="0"/>
      <w:spacing w:after="120"/>
      <w:ind w:left="283"/>
    </w:pPr>
    <w:rPr>
      <w:rFonts w:cs="Times New Roman"/>
      <w:sz w:val="16"/>
      <w:szCs w:val="16"/>
      <w:lang w:eastAsia="en-US"/>
    </w:rPr>
  </w:style>
  <w:style w:type="character" w:customStyle="1" w:styleId="BodyTextIndent3Char">
    <w:name w:val="Body Text Indent 3 Char"/>
    <w:basedOn w:val="DefaultParagraphFont"/>
    <w:link w:val="BodyTextIndent3"/>
    <w:uiPriority w:val="99"/>
    <w:semiHidden/>
    <w:rsid w:val="005634BB"/>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29356">
      <w:bodyDiv w:val="1"/>
      <w:marLeft w:val="0"/>
      <w:marRight w:val="0"/>
      <w:marTop w:val="0"/>
      <w:marBottom w:val="0"/>
      <w:divBdr>
        <w:top w:val="none" w:sz="0" w:space="0" w:color="auto"/>
        <w:left w:val="none" w:sz="0" w:space="0" w:color="auto"/>
        <w:bottom w:val="none" w:sz="0" w:space="0" w:color="auto"/>
        <w:right w:val="none" w:sz="0" w:space="0" w:color="auto"/>
      </w:divBdr>
    </w:div>
    <w:div w:id="57291379">
      <w:bodyDiv w:val="1"/>
      <w:marLeft w:val="0"/>
      <w:marRight w:val="0"/>
      <w:marTop w:val="0"/>
      <w:marBottom w:val="0"/>
      <w:divBdr>
        <w:top w:val="none" w:sz="0" w:space="0" w:color="auto"/>
        <w:left w:val="none" w:sz="0" w:space="0" w:color="auto"/>
        <w:bottom w:val="none" w:sz="0" w:space="0" w:color="auto"/>
        <w:right w:val="none" w:sz="0" w:space="0" w:color="auto"/>
      </w:divBdr>
    </w:div>
    <w:div w:id="460919882">
      <w:bodyDiv w:val="1"/>
      <w:marLeft w:val="0"/>
      <w:marRight w:val="0"/>
      <w:marTop w:val="0"/>
      <w:marBottom w:val="0"/>
      <w:divBdr>
        <w:top w:val="none" w:sz="0" w:space="0" w:color="auto"/>
        <w:left w:val="none" w:sz="0" w:space="0" w:color="auto"/>
        <w:bottom w:val="none" w:sz="0" w:space="0" w:color="auto"/>
        <w:right w:val="none" w:sz="0" w:space="0" w:color="auto"/>
      </w:divBdr>
    </w:div>
    <w:div w:id="825828871">
      <w:bodyDiv w:val="1"/>
      <w:marLeft w:val="0"/>
      <w:marRight w:val="0"/>
      <w:marTop w:val="0"/>
      <w:marBottom w:val="0"/>
      <w:divBdr>
        <w:top w:val="none" w:sz="0" w:space="0" w:color="auto"/>
        <w:left w:val="none" w:sz="0" w:space="0" w:color="auto"/>
        <w:bottom w:val="none" w:sz="0" w:space="0" w:color="auto"/>
        <w:right w:val="none" w:sz="0" w:space="0" w:color="auto"/>
      </w:divBdr>
    </w:div>
    <w:div w:id="874653524">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9324275">
      <w:bodyDiv w:val="1"/>
      <w:marLeft w:val="0"/>
      <w:marRight w:val="0"/>
      <w:marTop w:val="0"/>
      <w:marBottom w:val="0"/>
      <w:divBdr>
        <w:top w:val="none" w:sz="0" w:space="0" w:color="auto"/>
        <w:left w:val="none" w:sz="0" w:space="0" w:color="auto"/>
        <w:bottom w:val="none" w:sz="0" w:space="0" w:color="auto"/>
        <w:right w:val="none" w:sz="0" w:space="0" w:color="auto"/>
      </w:divBdr>
    </w:div>
    <w:div w:id="1234966901">
      <w:bodyDiv w:val="1"/>
      <w:marLeft w:val="0"/>
      <w:marRight w:val="0"/>
      <w:marTop w:val="0"/>
      <w:marBottom w:val="0"/>
      <w:divBdr>
        <w:top w:val="none" w:sz="0" w:space="0" w:color="auto"/>
        <w:left w:val="none" w:sz="0" w:space="0" w:color="auto"/>
        <w:bottom w:val="none" w:sz="0" w:space="0" w:color="auto"/>
        <w:right w:val="none" w:sz="0" w:space="0" w:color="auto"/>
      </w:divBdr>
    </w:div>
    <w:div w:id="1314531778">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 w:id="1853183260">
      <w:bodyDiv w:val="1"/>
      <w:marLeft w:val="0"/>
      <w:marRight w:val="0"/>
      <w:marTop w:val="0"/>
      <w:marBottom w:val="0"/>
      <w:divBdr>
        <w:top w:val="none" w:sz="0" w:space="0" w:color="auto"/>
        <w:left w:val="none" w:sz="0" w:space="0" w:color="auto"/>
        <w:bottom w:val="none" w:sz="0" w:space="0" w:color="auto"/>
        <w:right w:val="none" w:sz="0" w:space="0" w:color="auto"/>
      </w:divBdr>
    </w:div>
    <w:div w:id="214126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642</Words>
  <Characters>3666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creatonducklings18@gmail.com</cp:lastModifiedBy>
  <cp:revision>4</cp:revision>
  <cp:lastPrinted>2022-03-03T12:50:00Z</cp:lastPrinted>
  <dcterms:created xsi:type="dcterms:W3CDTF">2022-05-26T10:52:00Z</dcterms:created>
  <dcterms:modified xsi:type="dcterms:W3CDTF">2022-05-26T11:14:00Z</dcterms:modified>
</cp:coreProperties>
</file>